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0A1" w:rsidRPr="00503177" w:rsidRDefault="00DF70A1" w:rsidP="00DF70A1">
      <w:pPr>
        <w:jc w:val="center"/>
      </w:pPr>
      <w:r w:rsidRPr="00503177">
        <w:t>ЗАЯВКА</w:t>
      </w:r>
    </w:p>
    <w:p w:rsidR="00DF70A1" w:rsidRPr="00503177" w:rsidRDefault="00DF70A1" w:rsidP="00DF70A1">
      <w:pPr>
        <w:jc w:val="center"/>
      </w:pPr>
      <w:r w:rsidRPr="00503177">
        <w:t>на получение микрозайма субъекта малого и среднего предпринимательства -</w:t>
      </w:r>
    </w:p>
    <w:p w:rsidR="00DF70A1" w:rsidRPr="00503177" w:rsidRDefault="00DF70A1" w:rsidP="00DF70A1">
      <w:pPr>
        <w:ind w:firstLine="709"/>
        <w:jc w:val="center"/>
      </w:pPr>
      <w:r w:rsidRPr="00503177">
        <w:t>индивидуального предпринимателя</w:t>
      </w:r>
    </w:p>
    <w:p w:rsidR="00DF70A1" w:rsidRPr="00503177" w:rsidRDefault="00DF70A1" w:rsidP="00DF70A1">
      <w:pPr>
        <w:autoSpaceDE w:val="0"/>
        <w:rPr>
          <w:rFonts w:eastAsia="Arial"/>
        </w:rPr>
      </w:pPr>
    </w:p>
    <w:p w:rsidR="00DF70A1" w:rsidRPr="00503177" w:rsidRDefault="00DF70A1" w:rsidP="00DF70A1">
      <w:pPr>
        <w:autoSpaceDE w:val="0"/>
        <w:rPr>
          <w:rFonts w:eastAsia="Arial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914"/>
        <w:gridCol w:w="901"/>
        <w:gridCol w:w="162"/>
        <w:gridCol w:w="972"/>
        <w:gridCol w:w="1007"/>
        <w:gridCol w:w="70"/>
        <w:gridCol w:w="17"/>
        <w:gridCol w:w="166"/>
        <w:gridCol w:w="837"/>
        <w:gridCol w:w="334"/>
        <w:gridCol w:w="458"/>
        <w:gridCol w:w="81"/>
        <w:gridCol w:w="1163"/>
        <w:gridCol w:w="1980"/>
        <w:gridCol w:w="13"/>
      </w:tblGrid>
      <w:tr w:rsidR="00DF70A1" w:rsidRPr="00503177" w:rsidTr="00866A07">
        <w:trPr>
          <w:gridAfter w:val="1"/>
          <w:wAfter w:w="13" w:type="dxa"/>
          <w:trHeight w:val="898"/>
        </w:trPr>
        <w:tc>
          <w:tcPr>
            <w:tcW w:w="1006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0A1" w:rsidRPr="00503177" w:rsidRDefault="00DF70A1" w:rsidP="00866A07">
            <w:pPr>
              <w:snapToGrid w:val="0"/>
              <w:jc w:val="center"/>
            </w:pPr>
            <w:r w:rsidRPr="00503177">
              <w:t xml:space="preserve">Обращение </w:t>
            </w:r>
          </w:p>
          <w:p w:rsidR="00DF70A1" w:rsidRPr="00503177" w:rsidRDefault="00DF70A1" w:rsidP="00866A07">
            <w:pPr>
              <w:jc w:val="center"/>
            </w:pPr>
            <w:r w:rsidRPr="00503177">
              <w:t>в Фонд поддержки предпринимательства Республики Мордовия</w:t>
            </w:r>
          </w:p>
          <w:p w:rsidR="00DF70A1" w:rsidRPr="00503177" w:rsidRDefault="00DF70A1" w:rsidP="00866A07">
            <w:pPr>
              <w:jc w:val="center"/>
            </w:pPr>
            <w:r w:rsidRPr="00503177">
              <w:t xml:space="preserve">(микрофинансовая организация включена в государственный реестр </w:t>
            </w:r>
            <w:proofErr w:type="spellStart"/>
            <w:r w:rsidRPr="00503177">
              <w:t>микрофинансовых</w:t>
            </w:r>
            <w:proofErr w:type="spellEnd"/>
            <w:r w:rsidRPr="00503177">
              <w:t xml:space="preserve"> организаций свидетельство № 6110513000747 от 08.11.2011 г.)</w:t>
            </w:r>
          </w:p>
        </w:tc>
      </w:tr>
      <w:tr w:rsidR="00DF70A1" w:rsidRPr="00503177" w:rsidTr="00866A07">
        <w:trPr>
          <w:gridAfter w:val="1"/>
          <w:wAfter w:w="13" w:type="dxa"/>
        </w:trPr>
        <w:tc>
          <w:tcPr>
            <w:tcW w:w="50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70A1" w:rsidRPr="00503177" w:rsidRDefault="00DF70A1" w:rsidP="00866A07">
            <w:pPr>
              <w:snapToGrid w:val="0"/>
            </w:pPr>
            <w:r w:rsidRPr="00503177">
              <w:t xml:space="preserve">Первое                □       </w:t>
            </w:r>
          </w:p>
        </w:tc>
        <w:tc>
          <w:tcPr>
            <w:tcW w:w="50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0A1" w:rsidRPr="00503177" w:rsidRDefault="00DF70A1" w:rsidP="00866A07">
            <w:pPr>
              <w:snapToGrid w:val="0"/>
            </w:pPr>
            <w:r w:rsidRPr="00503177">
              <w:t xml:space="preserve">Повторное      □                   </w:t>
            </w:r>
          </w:p>
        </w:tc>
      </w:tr>
      <w:tr w:rsidR="00DF70A1" w:rsidRPr="00503177" w:rsidTr="00866A07">
        <w:trPr>
          <w:gridAfter w:val="1"/>
          <w:wAfter w:w="13" w:type="dxa"/>
        </w:trPr>
        <w:tc>
          <w:tcPr>
            <w:tcW w:w="1006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0A1" w:rsidRPr="00503177" w:rsidRDefault="00DF70A1" w:rsidP="00866A07">
            <w:pPr>
              <w:autoSpaceDE w:val="0"/>
              <w:snapToGrid w:val="0"/>
              <w:rPr>
                <w:rFonts w:eastAsia="Arial"/>
              </w:rPr>
            </w:pPr>
            <w:r w:rsidRPr="00503177">
              <w:rPr>
                <w:rFonts w:eastAsia="Arial"/>
              </w:rPr>
              <w:t xml:space="preserve">1. Сведения об индивидуальном предпринимателе:  </w:t>
            </w:r>
          </w:p>
          <w:p w:rsidR="00DF70A1" w:rsidRPr="00503177" w:rsidRDefault="00DF70A1" w:rsidP="00866A07">
            <w:pPr>
              <w:autoSpaceDE w:val="0"/>
              <w:rPr>
                <w:rFonts w:eastAsia="Arial"/>
              </w:rPr>
            </w:pPr>
          </w:p>
        </w:tc>
      </w:tr>
      <w:tr w:rsidR="00DF70A1" w:rsidRPr="00503177" w:rsidTr="00866A07">
        <w:trPr>
          <w:gridAfter w:val="1"/>
          <w:wAfter w:w="13" w:type="dxa"/>
          <w:trHeight w:val="1062"/>
        </w:trPr>
        <w:tc>
          <w:tcPr>
            <w:tcW w:w="1006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0A1" w:rsidRPr="00503177" w:rsidRDefault="00DF70A1" w:rsidP="00866A07">
            <w:pPr>
              <w:autoSpaceDE w:val="0"/>
              <w:snapToGrid w:val="0"/>
              <w:rPr>
                <w:rFonts w:eastAsia="Arial"/>
              </w:rPr>
            </w:pPr>
            <w:r w:rsidRPr="00503177">
              <w:rPr>
                <w:rFonts w:eastAsia="Arial"/>
              </w:rPr>
              <w:t xml:space="preserve">Фамилия, имя, отчество ________________________________________________ </w:t>
            </w:r>
          </w:p>
          <w:p w:rsidR="00DF70A1" w:rsidRPr="00503177" w:rsidRDefault="00DF70A1" w:rsidP="00866A07">
            <w:pPr>
              <w:autoSpaceDE w:val="0"/>
              <w:rPr>
                <w:rFonts w:eastAsia="Arial"/>
              </w:rPr>
            </w:pPr>
            <w:r w:rsidRPr="00503177">
              <w:rPr>
                <w:rFonts w:eastAsia="Arial"/>
              </w:rPr>
              <w:t>Тел _____________, моб. тел. ____________________ E-</w:t>
            </w:r>
            <w:proofErr w:type="spellStart"/>
            <w:r w:rsidRPr="00503177">
              <w:rPr>
                <w:rFonts w:eastAsia="Arial"/>
              </w:rPr>
              <w:t>mail</w:t>
            </w:r>
            <w:proofErr w:type="spellEnd"/>
            <w:r w:rsidRPr="00503177">
              <w:rPr>
                <w:rFonts w:eastAsia="Arial"/>
              </w:rPr>
              <w:t xml:space="preserve"> _________________ </w:t>
            </w:r>
          </w:p>
          <w:p w:rsidR="00DF70A1" w:rsidRPr="00503177" w:rsidRDefault="00DF70A1" w:rsidP="00866A07">
            <w:pPr>
              <w:autoSpaceDE w:val="0"/>
              <w:rPr>
                <w:rFonts w:eastAsia="Arial"/>
              </w:rPr>
            </w:pPr>
            <w:r w:rsidRPr="00503177">
              <w:rPr>
                <w:rFonts w:eastAsia="Arial"/>
              </w:rPr>
              <w:t>Идентификационный номер налогоплательщика (ИНН) _____________________</w:t>
            </w:r>
          </w:p>
        </w:tc>
      </w:tr>
      <w:tr w:rsidR="00DF70A1" w:rsidRPr="00503177" w:rsidTr="00866A07">
        <w:trPr>
          <w:gridAfter w:val="1"/>
          <w:wAfter w:w="13" w:type="dxa"/>
          <w:trHeight w:val="716"/>
        </w:trPr>
        <w:tc>
          <w:tcPr>
            <w:tcW w:w="1006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0A1" w:rsidRPr="00503177" w:rsidRDefault="00DF70A1" w:rsidP="00866A07">
            <w:pPr>
              <w:autoSpaceDE w:val="0"/>
              <w:snapToGrid w:val="0"/>
              <w:rPr>
                <w:rFonts w:eastAsia="Arial"/>
              </w:rPr>
            </w:pPr>
            <w:r w:rsidRPr="00503177">
              <w:rPr>
                <w:rFonts w:eastAsia="Arial"/>
              </w:rPr>
              <w:t xml:space="preserve">Свидетельство о государственной регистрации: </w:t>
            </w:r>
          </w:p>
          <w:p w:rsidR="00DF70A1" w:rsidRPr="00503177" w:rsidRDefault="00DF70A1" w:rsidP="00866A07">
            <w:pPr>
              <w:autoSpaceDE w:val="0"/>
              <w:rPr>
                <w:rFonts w:eastAsia="Arial"/>
              </w:rPr>
            </w:pPr>
            <w:r w:rsidRPr="00503177">
              <w:rPr>
                <w:rFonts w:eastAsia="Arial"/>
              </w:rPr>
              <w:t xml:space="preserve">«__» _____________ _____ </w:t>
            </w:r>
            <w:proofErr w:type="gramStart"/>
            <w:r w:rsidRPr="00503177">
              <w:rPr>
                <w:rFonts w:eastAsia="Arial"/>
              </w:rPr>
              <w:t>г</w:t>
            </w:r>
            <w:proofErr w:type="gramEnd"/>
            <w:r w:rsidRPr="00503177">
              <w:rPr>
                <w:rFonts w:eastAsia="Arial"/>
              </w:rPr>
              <w:t>.             №  ___________________</w:t>
            </w:r>
          </w:p>
        </w:tc>
      </w:tr>
      <w:tr w:rsidR="00DF70A1" w:rsidRPr="00503177" w:rsidTr="00866A07">
        <w:trPr>
          <w:gridAfter w:val="1"/>
          <w:wAfter w:w="13" w:type="dxa"/>
          <w:trHeight w:val="350"/>
        </w:trPr>
        <w:tc>
          <w:tcPr>
            <w:tcW w:w="1006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0A1" w:rsidRPr="00503177" w:rsidRDefault="00DF70A1" w:rsidP="00866A07">
            <w:pPr>
              <w:autoSpaceDE w:val="0"/>
              <w:snapToGrid w:val="0"/>
              <w:rPr>
                <w:rFonts w:eastAsia="Arial"/>
              </w:rPr>
            </w:pPr>
            <w:r w:rsidRPr="00503177">
              <w:rPr>
                <w:rFonts w:eastAsia="Arial"/>
              </w:rPr>
              <w:t xml:space="preserve">2. Адрес                                                        </w:t>
            </w:r>
          </w:p>
        </w:tc>
      </w:tr>
      <w:tr w:rsidR="00DF70A1" w:rsidRPr="00503177" w:rsidTr="00866A07">
        <w:trPr>
          <w:gridAfter w:val="1"/>
          <w:wAfter w:w="13" w:type="dxa"/>
        </w:trPr>
        <w:tc>
          <w:tcPr>
            <w:tcW w:w="5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70A1" w:rsidRPr="00503177" w:rsidRDefault="00DF70A1" w:rsidP="00866A07">
            <w:pPr>
              <w:autoSpaceDE w:val="0"/>
              <w:snapToGrid w:val="0"/>
              <w:rPr>
                <w:rFonts w:eastAsia="Arial"/>
              </w:rPr>
            </w:pPr>
            <w:r w:rsidRPr="00503177">
              <w:rPr>
                <w:rFonts w:eastAsia="Arial"/>
              </w:rPr>
              <w:t>Юридический</w:t>
            </w:r>
          </w:p>
        </w:tc>
        <w:tc>
          <w:tcPr>
            <w:tcW w:w="50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0A1" w:rsidRPr="00503177" w:rsidRDefault="00DF70A1" w:rsidP="00866A07">
            <w:pPr>
              <w:autoSpaceDE w:val="0"/>
              <w:snapToGrid w:val="0"/>
              <w:rPr>
                <w:rFonts w:eastAsia="Arial"/>
              </w:rPr>
            </w:pPr>
            <w:r w:rsidRPr="00503177">
              <w:rPr>
                <w:rFonts w:eastAsia="Arial"/>
              </w:rPr>
              <w:t>Фактический</w:t>
            </w:r>
          </w:p>
        </w:tc>
      </w:tr>
      <w:tr w:rsidR="00DF70A1" w:rsidRPr="00503177" w:rsidTr="00866A07">
        <w:trPr>
          <w:gridAfter w:val="1"/>
          <w:wAfter w:w="13" w:type="dxa"/>
          <w:trHeight w:val="1673"/>
        </w:trPr>
        <w:tc>
          <w:tcPr>
            <w:tcW w:w="5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70A1" w:rsidRPr="00503177" w:rsidRDefault="00DF70A1" w:rsidP="00866A07">
            <w:pPr>
              <w:autoSpaceDE w:val="0"/>
              <w:snapToGrid w:val="0"/>
              <w:rPr>
                <w:rFonts w:eastAsia="Arial"/>
              </w:rPr>
            </w:pPr>
            <w:r w:rsidRPr="00503177">
              <w:rPr>
                <w:rFonts w:eastAsia="Arial"/>
              </w:rPr>
              <w:t>Муниципальное образование _______________________________      Населенный пункт________________</w:t>
            </w:r>
          </w:p>
          <w:p w:rsidR="00DF70A1" w:rsidRPr="00503177" w:rsidRDefault="00DF70A1" w:rsidP="00866A07">
            <w:pPr>
              <w:autoSpaceDE w:val="0"/>
              <w:rPr>
                <w:rFonts w:eastAsia="Arial"/>
              </w:rPr>
            </w:pPr>
            <w:r w:rsidRPr="00503177">
              <w:rPr>
                <w:rFonts w:eastAsia="Arial"/>
              </w:rPr>
              <w:t>Улица _________________________</w:t>
            </w:r>
          </w:p>
          <w:p w:rsidR="00DF70A1" w:rsidRPr="00503177" w:rsidRDefault="00DF70A1" w:rsidP="00866A07">
            <w:pPr>
              <w:autoSpaceDE w:val="0"/>
              <w:rPr>
                <w:rFonts w:eastAsia="Arial"/>
              </w:rPr>
            </w:pPr>
            <w:r w:rsidRPr="00503177">
              <w:rPr>
                <w:rFonts w:eastAsia="Arial"/>
              </w:rPr>
              <w:t>№ дома ________, № кв. _______</w:t>
            </w:r>
          </w:p>
          <w:p w:rsidR="00DF70A1" w:rsidRPr="00503177" w:rsidRDefault="00DF70A1" w:rsidP="00866A07">
            <w:pPr>
              <w:autoSpaceDE w:val="0"/>
              <w:rPr>
                <w:rFonts w:eastAsia="Arial"/>
              </w:rPr>
            </w:pPr>
          </w:p>
        </w:tc>
        <w:tc>
          <w:tcPr>
            <w:tcW w:w="50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0A1" w:rsidRPr="00503177" w:rsidRDefault="00DF70A1" w:rsidP="00866A07">
            <w:pPr>
              <w:autoSpaceDE w:val="0"/>
              <w:snapToGrid w:val="0"/>
              <w:rPr>
                <w:rFonts w:eastAsia="Arial"/>
              </w:rPr>
            </w:pPr>
            <w:r w:rsidRPr="00503177">
              <w:rPr>
                <w:rFonts w:eastAsia="Arial"/>
              </w:rPr>
              <w:t>Муниципальное образование _________________________________ Населенный пункт _______________</w:t>
            </w:r>
          </w:p>
          <w:p w:rsidR="00DF70A1" w:rsidRPr="00503177" w:rsidRDefault="00DF70A1" w:rsidP="00866A07">
            <w:pPr>
              <w:autoSpaceDE w:val="0"/>
              <w:rPr>
                <w:rFonts w:eastAsia="Arial"/>
              </w:rPr>
            </w:pPr>
            <w:r w:rsidRPr="00503177">
              <w:rPr>
                <w:rFonts w:eastAsia="Arial"/>
              </w:rPr>
              <w:t xml:space="preserve"> Улица _______________________</w:t>
            </w:r>
          </w:p>
          <w:p w:rsidR="00DF70A1" w:rsidRPr="00503177" w:rsidRDefault="00DF70A1" w:rsidP="00866A07">
            <w:pPr>
              <w:autoSpaceDE w:val="0"/>
              <w:rPr>
                <w:rFonts w:eastAsia="Arial"/>
              </w:rPr>
            </w:pPr>
            <w:r w:rsidRPr="00503177">
              <w:rPr>
                <w:rFonts w:eastAsia="Arial"/>
              </w:rPr>
              <w:t>№ дома ________, № кв. ________</w:t>
            </w:r>
          </w:p>
        </w:tc>
      </w:tr>
      <w:tr w:rsidR="00DF70A1" w:rsidRPr="00503177" w:rsidTr="00866A07">
        <w:trPr>
          <w:gridAfter w:val="1"/>
          <w:wAfter w:w="13" w:type="dxa"/>
          <w:trHeight w:val="2318"/>
        </w:trPr>
        <w:tc>
          <w:tcPr>
            <w:tcW w:w="5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70A1" w:rsidRPr="00503177" w:rsidRDefault="00DF70A1" w:rsidP="00866A07">
            <w:pPr>
              <w:autoSpaceDE w:val="0"/>
              <w:snapToGrid w:val="0"/>
              <w:rPr>
                <w:rFonts w:eastAsia="Arial"/>
              </w:rPr>
            </w:pPr>
            <w:r w:rsidRPr="00503177">
              <w:rPr>
                <w:rFonts w:eastAsia="Arial"/>
              </w:rPr>
              <w:t>3. Банковские реквизиты  для перечисления микрозайма</w:t>
            </w:r>
          </w:p>
          <w:p w:rsidR="00DF70A1" w:rsidRPr="00503177" w:rsidRDefault="00DF70A1" w:rsidP="00866A07">
            <w:pPr>
              <w:autoSpaceDE w:val="0"/>
              <w:rPr>
                <w:rFonts w:eastAsia="Arial"/>
              </w:rPr>
            </w:pPr>
            <w:r w:rsidRPr="00503177">
              <w:rPr>
                <w:rFonts w:eastAsia="Arial"/>
              </w:rPr>
              <w:t>Номер счета __________________________</w:t>
            </w:r>
          </w:p>
          <w:p w:rsidR="00DF70A1" w:rsidRPr="00503177" w:rsidRDefault="00DF70A1" w:rsidP="00866A07">
            <w:pPr>
              <w:autoSpaceDE w:val="0"/>
              <w:rPr>
                <w:rFonts w:eastAsia="Arial"/>
              </w:rPr>
            </w:pPr>
            <w:r w:rsidRPr="00503177">
              <w:rPr>
                <w:rFonts w:eastAsia="Arial"/>
              </w:rPr>
              <w:t xml:space="preserve">в Банке </w:t>
            </w:r>
          </w:p>
          <w:p w:rsidR="00DF70A1" w:rsidRPr="00503177" w:rsidRDefault="00DF70A1" w:rsidP="00866A07">
            <w:pPr>
              <w:autoSpaceDE w:val="0"/>
              <w:rPr>
                <w:rFonts w:eastAsia="Arial"/>
              </w:rPr>
            </w:pPr>
          </w:p>
          <w:p w:rsidR="00DF70A1" w:rsidRPr="00503177" w:rsidRDefault="00DF70A1" w:rsidP="00866A07">
            <w:pPr>
              <w:autoSpaceDE w:val="0"/>
              <w:rPr>
                <w:rFonts w:eastAsia="Arial"/>
              </w:rPr>
            </w:pPr>
            <w:r w:rsidRPr="00503177">
              <w:rPr>
                <w:rFonts w:eastAsia="Arial"/>
              </w:rPr>
              <w:t>______________________________</w:t>
            </w:r>
          </w:p>
          <w:p w:rsidR="00DF70A1" w:rsidRPr="00503177" w:rsidRDefault="00DF70A1" w:rsidP="00866A07">
            <w:pPr>
              <w:autoSpaceDE w:val="0"/>
              <w:rPr>
                <w:rFonts w:eastAsia="Arial"/>
              </w:rPr>
            </w:pPr>
            <w:r w:rsidRPr="00503177">
              <w:rPr>
                <w:rFonts w:eastAsia="Arial"/>
              </w:rPr>
              <w:t>к/с __________________________</w:t>
            </w:r>
          </w:p>
          <w:p w:rsidR="00DF70A1" w:rsidRPr="00503177" w:rsidRDefault="00DF70A1" w:rsidP="00866A07">
            <w:pPr>
              <w:autoSpaceDE w:val="0"/>
              <w:rPr>
                <w:rFonts w:eastAsia="Arial"/>
              </w:rPr>
            </w:pPr>
            <w:proofErr w:type="spellStart"/>
            <w:r w:rsidRPr="00503177">
              <w:rPr>
                <w:rFonts w:eastAsia="Arial"/>
              </w:rPr>
              <w:t>БИК</w:t>
            </w:r>
            <w:proofErr w:type="spellEnd"/>
            <w:r w:rsidRPr="00503177">
              <w:rPr>
                <w:rFonts w:eastAsia="Arial"/>
              </w:rPr>
              <w:t xml:space="preserve"> __________________________</w:t>
            </w:r>
          </w:p>
        </w:tc>
        <w:tc>
          <w:tcPr>
            <w:tcW w:w="50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0A1" w:rsidRPr="00503177" w:rsidRDefault="00DF70A1" w:rsidP="00866A07">
            <w:pPr>
              <w:autoSpaceDE w:val="0"/>
              <w:snapToGrid w:val="0"/>
              <w:rPr>
                <w:rFonts w:eastAsia="Arial"/>
              </w:rPr>
            </w:pPr>
            <w:r w:rsidRPr="00503177">
              <w:rPr>
                <w:rFonts w:eastAsia="Arial"/>
              </w:rPr>
              <w:t xml:space="preserve">4. Финансовый результат         </w:t>
            </w:r>
          </w:p>
          <w:p w:rsidR="00DF70A1" w:rsidRPr="00503177" w:rsidRDefault="00DF70A1" w:rsidP="00866A07">
            <w:pPr>
              <w:autoSpaceDE w:val="0"/>
              <w:rPr>
                <w:rFonts w:eastAsia="Arial"/>
              </w:rPr>
            </w:pPr>
            <w:r w:rsidRPr="00503177">
              <w:rPr>
                <w:rFonts w:eastAsia="Arial"/>
              </w:rPr>
              <w:t>за 20___ год (последний полный  отчетный)</w:t>
            </w:r>
          </w:p>
          <w:p w:rsidR="00DF70A1" w:rsidRPr="00503177" w:rsidRDefault="00DF70A1" w:rsidP="00866A07">
            <w:pPr>
              <w:autoSpaceDE w:val="0"/>
              <w:rPr>
                <w:rFonts w:eastAsia="Arial"/>
              </w:rPr>
            </w:pPr>
            <w:r w:rsidRPr="00503177">
              <w:rPr>
                <w:rFonts w:eastAsia="Arial"/>
              </w:rPr>
              <w:t>Выручка ___________________</w:t>
            </w:r>
          </w:p>
          <w:p w:rsidR="00DF70A1" w:rsidRPr="00503177" w:rsidRDefault="00DF70A1" w:rsidP="00866A07">
            <w:pPr>
              <w:autoSpaceDE w:val="0"/>
              <w:rPr>
                <w:rFonts w:eastAsia="Arial"/>
              </w:rPr>
            </w:pPr>
            <w:r w:rsidRPr="00503177">
              <w:rPr>
                <w:rFonts w:eastAsia="Arial"/>
              </w:rPr>
              <w:t>Прибыль ___________________</w:t>
            </w:r>
          </w:p>
          <w:p w:rsidR="00DF70A1" w:rsidRPr="00503177" w:rsidRDefault="00DF70A1" w:rsidP="00866A07">
            <w:pPr>
              <w:autoSpaceDE w:val="0"/>
              <w:rPr>
                <w:rFonts w:eastAsia="Arial"/>
              </w:rPr>
            </w:pPr>
            <w:r w:rsidRPr="00503177">
              <w:rPr>
                <w:rFonts w:eastAsia="Arial"/>
              </w:rPr>
              <w:t xml:space="preserve">Последний отчетный квартал (____ кв. 20___ г.)  </w:t>
            </w:r>
          </w:p>
          <w:p w:rsidR="00DF70A1" w:rsidRPr="00503177" w:rsidRDefault="00DF70A1" w:rsidP="00866A07">
            <w:pPr>
              <w:autoSpaceDE w:val="0"/>
              <w:rPr>
                <w:rFonts w:eastAsia="Arial"/>
              </w:rPr>
            </w:pPr>
            <w:r w:rsidRPr="00503177">
              <w:rPr>
                <w:rFonts w:eastAsia="Arial"/>
              </w:rPr>
              <w:t>Выручка ___________________</w:t>
            </w:r>
          </w:p>
          <w:p w:rsidR="00DF70A1" w:rsidRPr="00503177" w:rsidRDefault="00DF70A1" w:rsidP="00866A07">
            <w:pPr>
              <w:autoSpaceDE w:val="0"/>
              <w:rPr>
                <w:rFonts w:eastAsia="Arial"/>
              </w:rPr>
            </w:pPr>
            <w:r w:rsidRPr="00503177">
              <w:rPr>
                <w:rFonts w:eastAsia="Arial"/>
              </w:rPr>
              <w:t xml:space="preserve">Прибыль ___________________            </w:t>
            </w:r>
          </w:p>
        </w:tc>
      </w:tr>
      <w:tr w:rsidR="00DF70A1" w:rsidRPr="00503177" w:rsidTr="00866A07">
        <w:trPr>
          <w:gridAfter w:val="1"/>
          <w:wAfter w:w="13" w:type="dxa"/>
          <w:trHeight w:val="561"/>
        </w:trPr>
        <w:tc>
          <w:tcPr>
            <w:tcW w:w="638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70A1" w:rsidRPr="00503177" w:rsidRDefault="00DF70A1" w:rsidP="00866A07">
            <w:pPr>
              <w:snapToGrid w:val="0"/>
            </w:pPr>
            <w:r w:rsidRPr="00503177">
              <w:t xml:space="preserve">4. Виды деятельности:                 </w:t>
            </w:r>
          </w:p>
        </w:tc>
        <w:tc>
          <w:tcPr>
            <w:tcW w:w="3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0A1" w:rsidRPr="00503177" w:rsidRDefault="00DF70A1" w:rsidP="00866A07">
            <w:pPr>
              <w:snapToGrid w:val="0"/>
            </w:pPr>
            <w:r w:rsidRPr="00503177">
              <w:t>Доля в выручке</w:t>
            </w:r>
            <w:proofErr w:type="gramStart"/>
            <w:r w:rsidRPr="00503177">
              <w:t>, (%)</w:t>
            </w:r>
            <w:proofErr w:type="gramEnd"/>
          </w:p>
        </w:tc>
      </w:tr>
      <w:tr w:rsidR="00DF70A1" w:rsidRPr="00503177" w:rsidTr="00866A07">
        <w:trPr>
          <w:gridAfter w:val="1"/>
          <w:wAfter w:w="13" w:type="dxa"/>
          <w:trHeight w:val="842"/>
        </w:trPr>
        <w:tc>
          <w:tcPr>
            <w:tcW w:w="638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70A1" w:rsidRPr="00503177" w:rsidRDefault="00DF70A1" w:rsidP="00866A07">
            <w:pPr>
              <w:snapToGrid w:val="0"/>
            </w:pPr>
            <w:r w:rsidRPr="00503177">
              <w:t>__________________________________________</w:t>
            </w:r>
          </w:p>
          <w:p w:rsidR="00DF70A1" w:rsidRPr="00503177" w:rsidRDefault="00DF70A1" w:rsidP="00866A07">
            <w:r w:rsidRPr="00503177">
              <w:t>__________________________________________</w:t>
            </w:r>
          </w:p>
          <w:p w:rsidR="00DF70A1" w:rsidRPr="00503177" w:rsidRDefault="00DF70A1" w:rsidP="00866A07">
            <w:r w:rsidRPr="00503177">
              <w:t>___________________________________________</w:t>
            </w:r>
          </w:p>
          <w:p w:rsidR="00DF70A1" w:rsidRPr="00503177" w:rsidRDefault="00DF70A1" w:rsidP="00866A07"/>
        </w:tc>
        <w:tc>
          <w:tcPr>
            <w:tcW w:w="3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0A1" w:rsidRPr="00503177" w:rsidRDefault="00DF70A1" w:rsidP="00866A07">
            <w:pPr>
              <w:snapToGrid w:val="0"/>
            </w:pPr>
            <w:r w:rsidRPr="00503177">
              <w:t>__________</w:t>
            </w:r>
          </w:p>
          <w:p w:rsidR="00DF70A1" w:rsidRPr="00503177" w:rsidRDefault="00DF70A1" w:rsidP="00866A07">
            <w:r w:rsidRPr="00503177">
              <w:t>__________</w:t>
            </w:r>
          </w:p>
          <w:p w:rsidR="00DF70A1" w:rsidRPr="00503177" w:rsidRDefault="00DF70A1" w:rsidP="00866A07">
            <w:r w:rsidRPr="00503177">
              <w:t>__________</w:t>
            </w:r>
          </w:p>
        </w:tc>
      </w:tr>
      <w:tr w:rsidR="00DF70A1" w:rsidRPr="00503177" w:rsidTr="00866A07">
        <w:trPr>
          <w:gridAfter w:val="1"/>
          <w:wAfter w:w="13" w:type="dxa"/>
          <w:trHeight w:val="698"/>
        </w:trPr>
        <w:tc>
          <w:tcPr>
            <w:tcW w:w="1006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0A1" w:rsidRPr="00503177" w:rsidRDefault="00DF70A1" w:rsidP="00866A07">
            <w:pPr>
              <w:snapToGrid w:val="0"/>
            </w:pPr>
            <w:r w:rsidRPr="00503177">
              <w:t>5. Система налогообложения:</w:t>
            </w:r>
          </w:p>
          <w:p w:rsidR="00DF70A1" w:rsidRPr="00503177" w:rsidRDefault="00DF70A1" w:rsidP="00866A07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spacing w:before="280"/>
              <w:textAlignment w:val="baseline"/>
            </w:pPr>
            <w:r w:rsidRPr="00503177">
              <w:t>общая</w:t>
            </w:r>
          </w:p>
          <w:p w:rsidR="00DF70A1" w:rsidRPr="00503177" w:rsidRDefault="00DF70A1" w:rsidP="00866A07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textAlignment w:val="baseline"/>
            </w:pPr>
            <w:r w:rsidRPr="00503177">
              <w:t>специальные налоговые режимы</w:t>
            </w:r>
          </w:p>
          <w:p w:rsidR="00DF70A1" w:rsidRPr="00503177" w:rsidRDefault="00DF70A1" w:rsidP="00866A07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textAlignment w:val="baseline"/>
              <w:rPr>
                <w:bCs/>
              </w:rPr>
            </w:pPr>
            <w:r w:rsidRPr="00503177">
              <w:rPr>
                <w:bCs/>
              </w:rPr>
              <w:t>система налогообложения для сельскохозяйственных товаропроизводителей (единый сельскохозяйственный налог)</w:t>
            </w:r>
          </w:p>
          <w:p w:rsidR="00DF70A1" w:rsidRPr="00503177" w:rsidRDefault="00DF70A1" w:rsidP="00866A07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spacing w:after="280"/>
              <w:textAlignment w:val="baseline"/>
            </w:pPr>
            <w:r w:rsidRPr="00503177">
              <w:t>упрощенная система налогообложения</w:t>
            </w:r>
          </w:p>
          <w:p w:rsidR="00DF70A1" w:rsidRPr="00503177" w:rsidRDefault="00DF70A1" w:rsidP="00866A07">
            <w:pPr>
              <w:widowControl w:val="0"/>
              <w:numPr>
                <w:ilvl w:val="0"/>
                <w:numId w:val="1"/>
              </w:numPr>
              <w:overflowPunct w:val="0"/>
              <w:autoSpaceDE w:val="0"/>
              <w:spacing w:before="280"/>
              <w:textAlignment w:val="baseline"/>
              <w:rPr>
                <w:bCs/>
              </w:rPr>
            </w:pPr>
            <w:r w:rsidRPr="00503177">
              <w:rPr>
                <w:bCs/>
              </w:rPr>
              <w:t xml:space="preserve">система налогообложения в виде единого налога на вмененный доход для отдельных видов деятельности </w:t>
            </w:r>
          </w:p>
        </w:tc>
      </w:tr>
      <w:tr w:rsidR="00DF70A1" w:rsidRPr="00503177" w:rsidTr="00866A07">
        <w:trPr>
          <w:gridAfter w:val="1"/>
          <w:wAfter w:w="13" w:type="dxa"/>
          <w:trHeight w:val="690"/>
        </w:trPr>
        <w:tc>
          <w:tcPr>
            <w:tcW w:w="683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70A1" w:rsidRPr="00503177" w:rsidRDefault="00DF70A1" w:rsidP="00866A07">
            <w:pPr>
              <w:autoSpaceDE w:val="0"/>
              <w:snapToGrid w:val="0"/>
              <w:rPr>
                <w:rFonts w:eastAsia="Arial"/>
              </w:rPr>
            </w:pPr>
            <w:r w:rsidRPr="00503177">
              <w:rPr>
                <w:rFonts w:eastAsia="Arial"/>
              </w:rPr>
              <w:lastRenderedPageBreak/>
              <w:t>6. Виды деятельности, доходы от которых облагаются подоходным налогом</w:t>
            </w:r>
          </w:p>
          <w:p w:rsidR="00DF70A1" w:rsidRPr="00503177" w:rsidRDefault="00DF70A1" w:rsidP="00866A07">
            <w:pPr>
              <w:autoSpaceDE w:val="0"/>
              <w:rPr>
                <w:rFonts w:eastAsia="Arial"/>
              </w:rPr>
            </w:pPr>
            <w:r w:rsidRPr="00503177">
              <w:rPr>
                <w:rFonts w:eastAsia="Arial"/>
              </w:rPr>
              <w:t>______________________________________________ ______________________________________________ ______________________________________________ ______________________________________________</w:t>
            </w:r>
          </w:p>
        </w:tc>
        <w:tc>
          <w:tcPr>
            <w:tcW w:w="32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0A1" w:rsidRPr="00503177" w:rsidRDefault="00DF70A1" w:rsidP="00866A07">
            <w:pPr>
              <w:autoSpaceDE w:val="0"/>
              <w:snapToGrid w:val="0"/>
              <w:rPr>
                <w:rFonts w:eastAsia="Arial"/>
              </w:rPr>
            </w:pPr>
            <w:r w:rsidRPr="00503177">
              <w:rPr>
                <w:rFonts w:eastAsia="Arial"/>
              </w:rPr>
              <w:t>Доля в доходе</w:t>
            </w:r>
          </w:p>
          <w:p w:rsidR="00DF70A1" w:rsidRPr="00503177" w:rsidRDefault="00DF70A1" w:rsidP="00866A07">
            <w:pPr>
              <w:autoSpaceDE w:val="0"/>
              <w:rPr>
                <w:rFonts w:eastAsia="Arial"/>
              </w:rPr>
            </w:pPr>
          </w:p>
          <w:p w:rsidR="00DF70A1" w:rsidRPr="00503177" w:rsidRDefault="00DF70A1" w:rsidP="00866A07">
            <w:pPr>
              <w:autoSpaceDE w:val="0"/>
              <w:rPr>
                <w:rFonts w:eastAsia="Arial"/>
              </w:rPr>
            </w:pPr>
          </w:p>
          <w:p w:rsidR="00DF70A1" w:rsidRPr="00503177" w:rsidRDefault="00DF70A1" w:rsidP="00866A07">
            <w:pPr>
              <w:autoSpaceDE w:val="0"/>
              <w:rPr>
                <w:rFonts w:eastAsia="Arial"/>
              </w:rPr>
            </w:pPr>
            <w:r w:rsidRPr="00503177">
              <w:rPr>
                <w:rFonts w:eastAsia="Arial"/>
              </w:rPr>
              <w:t>_____________________ _____________________ _____________________ _____________________</w:t>
            </w:r>
          </w:p>
        </w:tc>
      </w:tr>
      <w:tr w:rsidR="00DF70A1" w:rsidRPr="00503177" w:rsidTr="00866A07">
        <w:trPr>
          <w:gridAfter w:val="1"/>
          <w:wAfter w:w="13" w:type="dxa"/>
          <w:trHeight w:val="690"/>
        </w:trPr>
        <w:tc>
          <w:tcPr>
            <w:tcW w:w="683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70A1" w:rsidRPr="00503177" w:rsidRDefault="00DF70A1" w:rsidP="00866A07">
            <w:pPr>
              <w:autoSpaceDE w:val="0"/>
              <w:snapToGrid w:val="0"/>
              <w:rPr>
                <w:rFonts w:eastAsia="Arial"/>
              </w:rPr>
            </w:pPr>
            <w:r w:rsidRPr="00503177">
              <w:rPr>
                <w:rFonts w:eastAsia="Arial"/>
              </w:rPr>
              <w:t xml:space="preserve">7. Виды деятельности, облагаемые по упрощенной  системе налогообложения </w:t>
            </w:r>
          </w:p>
        </w:tc>
        <w:tc>
          <w:tcPr>
            <w:tcW w:w="32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0A1" w:rsidRPr="00503177" w:rsidRDefault="00DF70A1" w:rsidP="00866A07">
            <w:pPr>
              <w:autoSpaceDE w:val="0"/>
              <w:snapToGrid w:val="0"/>
              <w:rPr>
                <w:rFonts w:eastAsia="Arial"/>
              </w:rPr>
            </w:pPr>
            <w:r w:rsidRPr="00503177">
              <w:rPr>
                <w:rFonts w:eastAsia="Arial"/>
              </w:rPr>
              <w:t>Доля в доходе</w:t>
            </w:r>
          </w:p>
        </w:tc>
      </w:tr>
      <w:tr w:rsidR="00DF70A1" w:rsidRPr="00503177" w:rsidTr="00866A07">
        <w:trPr>
          <w:gridAfter w:val="1"/>
          <w:wAfter w:w="13" w:type="dxa"/>
          <w:trHeight w:val="1194"/>
        </w:trPr>
        <w:tc>
          <w:tcPr>
            <w:tcW w:w="683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70A1" w:rsidRPr="00503177" w:rsidRDefault="00DF70A1" w:rsidP="00866A07">
            <w:pPr>
              <w:autoSpaceDE w:val="0"/>
              <w:snapToGrid w:val="0"/>
              <w:rPr>
                <w:rFonts w:eastAsia="Arial"/>
              </w:rPr>
            </w:pPr>
            <w:r w:rsidRPr="00503177">
              <w:rPr>
                <w:rFonts w:eastAsia="Arial"/>
              </w:rPr>
              <w:t>______________________________________________ ______________________________________________ ______________________________________________ ______________________________________________</w:t>
            </w:r>
          </w:p>
        </w:tc>
        <w:tc>
          <w:tcPr>
            <w:tcW w:w="32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0A1" w:rsidRPr="00503177" w:rsidRDefault="00DF70A1" w:rsidP="00866A07">
            <w:pPr>
              <w:autoSpaceDE w:val="0"/>
              <w:snapToGrid w:val="0"/>
              <w:rPr>
                <w:rFonts w:eastAsia="Arial"/>
              </w:rPr>
            </w:pPr>
            <w:r w:rsidRPr="00503177">
              <w:rPr>
                <w:rFonts w:eastAsia="Arial"/>
              </w:rPr>
              <w:t>_____________________ _____________________ _____________________ _____________________</w:t>
            </w:r>
          </w:p>
          <w:p w:rsidR="00DF70A1" w:rsidRPr="00503177" w:rsidRDefault="00DF70A1" w:rsidP="00866A07">
            <w:pPr>
              <w:autoSpaceDE w:val="0"/>
              <w:rPr>
                <w:rFonts w:eastAsia="Arial"/>
              </w:rPr>
            </w:pPr>
          </w:p>
        </w:tc>
      </w:tr>
      <w:tr w:rsidR="00DF70A1" w:rsidRPr="00503177" w:rsidTr="00866A07">
        <w:trPr>
          <w:gridAfter w:val="1"/>
          <w:wAfter w:w="13" w:type="dxa"/>
          <w:trHeight w:val="690"/>
        </w:trPr>
        <w:tc>
          <w:tcPr>
            <w:tcW w:w="683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70A1" w:rsidRPr="00503177" w:rsidRDefault="00DF70A1" w:rsidP="00866A07">
            <w:pPr>
              <w:autoSpaceDE w:val="0"/>
              <w:snapToGrid w:val="0"/>
              <w:rPr>
                <w:rFonts w:eastAsia="Arial"/>
              </w:rPr>
            </w:pPr>
            <w:r w:rsidRPr="00503177">
              <w:rPr>
                <w:rFonts w:eastAsia="Arial"/>
              </w:rPr>
              <w:t xml:space="preserve">8. Виды деятельности, облагаемые </w:t>
            </w:r>
            <w:proofErr w:type="spellStart"/>
            <w:r w:rsidRPr="00503177">
              <w:rPr>
                <w:rFonts w:eastAsia="Arial"/>
              </w:rPr>
              <w:t>ЕНВД</w:t>
            </w:r>
            <w:proofErr w:type="spellEnd"/>
            <w:r w:rsidRPr="00503177">
              <w:rPr>
                <w:rFonts w:eastAsia="Arial"/>
              </w:rPr>
              <w:t xml:space="preserve">           </w:t>
            </w:r>
          </w:p>
        </w:tc>
        <w:tc>
          <w:tcPr>
            <w:tcW w:w="32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0A1" w:rsidRPr="00503177" w:rsidRDefault="00DF70A1" w:rsidP="00866A07">
            <w:pPr>
              <w:autoSpaceDE w:val="0"/>
              <w:snapToGrid w:val="0"/>
              <w:rPr>
                <w:rFonts w:eastAsia="Arial"/>
              </w:rPr>
            </w:pPr>
            <w:r w:rsidRPr="00503177">
              <w:rPr>
                <w:rFonts w:eastAsia="Arial"/>
              </w:rPr>
              <w:t>Доля в доходе</w:t>
            </w:r>
          </w:p>
        </w:tc>
      </w:tr>
      <w:tr w:rsidR="00DF70A1" w:rsidRPr="00503177" w:rsidTr="00866A07">
        <w:trPr>
          <w:gridAfter w:val="1"/>
          <w:wAfter w:w="13" w:type="dxa"/>
          <w:trHeight w:val="1096"/>
        </w:trPr>
        <w:tc>
          <w:tcPr>
            <w:tcW w:w="683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70A1" w:rsidRPr="00503177" w:rsidRDefault="00DF70A1" w:rsidP="00866A07">
            <w:pPr>
              <w:autoSpaceDE w:val="0"/>
              <w:snapToGrid w:val="0"/>
              <w:rPr>
                <w:rFonts w:eastAsia="Arial"/>
              </w:rPr>
            </w:pPr>
            <w:r w:rsidRPr="00503177">
              <w:rPr>
                <w:rFonts w:eastAsia="Arial"/>
              </w:rPr>
              <w:t xml:space="preserve">______________________________________________ ______________________________________________ ______________________________________________ </w:t>
            </w:r>
          </w:p>
        </w:tc>
        <w:tc>
          <w:tcPr>
            <w:tcW w:w="32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0A1" w:rsidRPr="00503177" w:rsidRDefault="00DF70A1" w:rsidP="00866A07">
            <w:pPr>
              <w:autoSpaceDE w:val="0"/>
              <w:snapToGrid w:val="0"/>
              <w:rPr>
                <w:rFonts w:eastAsia="Arial"/>
              </w:rPr>
            </w:pPr>
            <w:r w:rsidRPr="00503177">
              <w:rPr>
                <w:rFonts w:eastAsia="Arial"/>
              </w:rPr>
              <w:t>_______________________________________________________________________</w:t>
            </w:r>
          </w:p>
          <w:p w:rsidR="00DF70A1" w:rsidRPr="00503177" w:rsidRDefault="00DF70A1" w:rsidP="00866A07">
            <w:pPr>
              <w:autoSpaceDE w:val="0"/>
              <w:rPr>
                <w:rFonts w:eastAsia="Arial"/>
              </w:rPr>
            </w:pPr>
          </w:p>
        </w:tc>
      </w:tr>
      <w:tr w:rsidR="00DF70A1" w:rsidRPr="00503177" w:rsidTr="00866A07">
        <w:trPr>
          <w:trHeight w:val="1395"/>
        </w:trPr>
        <w:tc>
          <w:tcPr>
            <w:tcW w:w="1007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0A1" w:rsidRPr="00503177" w:rsidRDefault="00DF70A1" w:rsidP="00866A07">
            <w:pPr>
              <w:snapToGrid w:val="0"/>
            </w:pPr>
            <w:r w:rsidRPr="00503177">
              <w:t>9. Имущество, находящееся в собственности организации</w:t>
            </w:r>
          </w:p>
          <w:p w:rsidR="00DF70A1" w:rsidRPr="00503177" w:rsidRDefault="00DF70A1" w:rsidP="00866A07">
            <w:r w:rsidRPr="00503177">
              <w:t>________________________________________________________________</w:t>
            </w:r>
          </w:p>
          <w:p w:rsidR="00DF70A1" w:rsidRPr="00503177" w:rsidRDefault="00DF70A1" w:rsidP="00866A07">
            <w:r w:rsidRPr="00503177">
              <w:t>________________________________________________________________</w:t>
            </w:r>
          </w:p>
          <w:p w:rsidR="00DF70A1" w:rsidRPr="00503177" w:rsidRDefault="00DF70A1" w:rsidP="00866A07">
            <w:r w:rsidRPr="00503177">
              <w:t>________________________________________________________________</w:t>
            </w:r>
          </w:p>
          <w:p w:rsidR="00DF70A1" w:rsidRPr="00503177" w:rsidRDefault="00DF70A1" w:rsidP="00866A07"/>
        </w:tc>
      </w:tr>
      <w:tr w:rsidR="00DF70A1" w:rsidRPr="00503177" w:rsidTr="00866A07">
        <w:trPr>
          <w:trHeight w:val="348"/>
        </w:trPr>
        <w:tc>
          <w:tcPr>
            <w:tcW w:w="1007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0A1" w:rsidRPr="00503177" w:rsidRDefault="00DF70A1" w:rsidP="00866A07">
            <w:pPr>
              <w:snapToGrid w:val="0"/>
            </w:pPr>
            <w:r w:rsidRPr="00503177">
              <w:t xml:space="preserve">10. Характеристика площадей, занимаемых организацией  </w:t>
            </w:r>
          </w:p>
        </w:tc>
      </w:tr>
      <w:tr w:rsidR="00DF70A1" w:rsidRPr="00503177" w:rsidTr="00866A07">
        <w:tc>
          <w:tcPr>
            <w:tcW w:w="2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70A1" w:rsidRPr="00503177" w:rsidRDefault="00DF70A1" w:rsidP="00866A07">
            <w:pPr>
              <w:snapToGrid w:val="0"/>
              <w:jc w:val="center"/>
            </w:pPr>
          </w:p>
        </w:tc>
        <w:tc>
          <w:tcPr>
            <w:tcW w:w="23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70A1" w:rsidRPr="00503177" w:rsidRDefault="00DF70A1" w:rsidP="00866A07">
            <w:pPr>
              <w:snapToGrid w:val="0"/>
            </w:pPr>
            <w:r w:rsidRPr="00503177">
              <w:t>Адрес</w:t>
            </w:r>
          </w:p>
        </w:tc>
        <w:tc>
          <w:tcPr>
            <w:tcW w:w="17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70A1" w:rsidRPr="00503177" w:rsidRDefault="00DF70A1" w:rsidP="00866A07">
            <w:pPr>
              <w:snapToGrid w:val="0"/>
            </w:pPr>
            <w:r w:rsidRPr="00503177">
              <w:t>Площадь</w:t>
            </w:r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0A1" w:rsidRPr="00503177" w:rsidRDefault="00DF70A1" w:rsidP="00866A07">
            <w:pPr>
              <w:snapToGrid w:val="0"/>
            </w:pPr>
            <w:r w:rsidRPr="00503177">
              <w:t xml:space="preserve">Собственность/аренда, срок окончания    </w:t>
            </w:r>
          </w:p>
        </w:tc>
      </w:tr>
      <w:tr w:rsidR="00DF70A1" w:rsidRPr="00503177" w:rsidTr="00866A07">
        <w:trPr>
          <w:trHeight w:val="1627"/>
        </w:trPr>
        <w:tc>
          <w:tcPr>
            <w:tcW w:w="2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70A1" w:rsidRPr="00503177" w:rsidRDefault="00DF70A1" w:rsidP="00866A07">
            <w:pPr>
              <w:snapToGrid w:val="0"/>
            </w:pPr>
            <w:r w:rsidRPr="00503177">
              <w:t>Офисные</w:t>
            </w:r>
          </w:p>
          <w:p w:rsidR="00DF70A1" w:rsidRPr="00503177" w:rsidRDefault="00DF70A1" w:rsidP="00866A07">
            <w:r w:rsidRPr="00503177">
              <w:t>Производственные</w:t>
            </w:r>
          </w:p>
          <w:p w:rsidR="00DF70A1" w:rsidRPr="00503177" w:rsidRDefault="00DF70A1" w:rsidP="00866A07">
            <w:r w:rsidRPr="00503177">
              <w:t xml:space="preserve">Складские _______________ </w:t>
            </w:r>
          </w:p>
          <w:p w:rsidR="00DF70A1" w:rsidRPr="00503177" w:rsidRDefault="00DF70A1" w:rsidP="00866A07">
            <w:r w:rsidRPr="00503177">
              <w:t xml:space="preserve">(иное)          </w:t>
            </w:r>
          </w:p>
        </w:tc>
        <w:tc>
          <w:tcPr>
            <w:tcW w:w="23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70A1" w:rsidRPr="00503177" w:rsidRDefault="00DF70A1" w:rsidP="00866A07">
            <w:pPr>
              <w:snapToGrid w:val="0"/>
            </w:pPr>
            <w:r w:rsidRPr="00503177">
              <w:t>___________________________________________________________________________</w:t>
            </w:r>
          </w:p>
          <w:p w:rsidR="00DF70A1" w:rsidRPr="00503177" w:rsidRDefault="00DF70A1" w:rsidP="00866A07"/>
        </w:tc>
        <w:tc>
          <w:tcPr>
            <w:tcW w:w="17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70A1" w:rsidRPr="00503177" w:rsidRDefault="00DF70A1" w:rsidP="00866A07">
            <w:pPr>
              <w:snapToGrid w:val="0"/>
            </w:pPr>
            <w:r w:rsidRPr="00503177">
              <w:t>__________ __________ __________ __________ __________</w:t>
            </w:r>
          </w:p>
        </w:tc>
        <w:tc>
          <w:tcPr>
            <w:tcW w:w="3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0A1" w:rsidRPr="00503177" w:rsidRDefault="00DF70A1" w:rsidP="00866A07">
            <w:pPr>
              <w:snapToGrid w:val="0"/>
            </w:pPr>
            <w:r w:rsidRPr="00503177">
              <w:t>_________________</w:t>
            </w:r>
          </w:p>
          <w:p w:rsidR="00DF70A1" w:rsidRPr="00503177" w:rsidRDefault="00DF70A1" w:rsidP="00866A07">
            <w:r w:rsidRPr="00503177">
              <w:t>_________________</w:t>
            </w:r>
          </w:p>
          <w:p w:rsidR="00DF70A1" w:rsidRPr="00503177" w:rsidRDefault="00DF70A1" w:rsidP="00866A07">
            <w:r w:rsidRPr="00503177">
              <w:t>_________________</w:t>
            </w:r>
          </w:p>
          <w:p w:rsidR="00DF70A1" w:rsidRPr="00503177" w:rsidRDefault="00DF70A1" w:rsidP="00866A07">
            <w:r w:rsidRPr="00503177">
              <w:t>_________________</w:t>
            </w:r>
          </w:p>
          <w:p w:rsidR="00DF70A1" w:rsidRPr="00503177" w:rsidRDefault="00DF70A1" w:rsidP="00866A07">
            <w:r w:rsidRPr="00503177">
              <w:t>_________________</w:t>
            </w:r>
          </w:p>
        </w:tc>
      </w:tr>
      <w:tr w:rsidR="00DF70A1" w:rsidRPr="00503177" w:rsidTr="00866A07">
        <w:trPr>
          <w:trHeight w:val="672"/>
        </w:trPr>
        <w:tc>
          <w:tcPr>
            <w:tcW w:w="1007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0A1" w:rsidRPr="00503177" w:rsidRDefault="00DF70A1" w:rsidP="00866A07">
            <w:pPr>
              <w:snapToGrid w:val="0"/>
            </w:pPr>
            <w:r w:rsidRPr="00503177">
              <w:t xml:space="preserve">11. Сведения о наличии действующих кредитных и/или лизинговых  договоров и /или договоров займа:      </w:t>
            </w:r>
          </w:p>
          <w:p w:rsidR="00DF70A1" w:rsidRPr="00503177" w:rsidRDefault="00DF70A1" w:rsidP="00866A07"/>
        </w:tc>
      </w:tr>
      <w:tr w:rsidR="00DF70A1" w:rsidRPr="00503177" w:rsidTr="00866A07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70A1" w:rsidRPr="00503177" w:rsidRDefault="00DF70A1" w:rsidP="00866A07">
            <w:pPr>
              <w:snapToGrid w:val="0"/>
            </w:pPr>
            <w:r w:rsidRPr="00503177">
              <w:t>Название банка, лизинговой компании</w:t>
            </w:r>
          </w:p>
        </w:tc>
        <w:tc>
          <w:tcPr>
            <w:tcW w:w="2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70A1" w:rsidRPr="00503177" w:rsidRDefault="00DF70A1" w:rsidP="00866A07">
            <w:pPr>
              <w:snapToGrid w:val="0"/>
            </w:pPr>
            <w:r w:rsidRPr="00503177">
              <w:t>Сумма по договору</w:t>
            </w:r>
          </w:p>
        </w:tc>
        <w:tc>
          <w:tcPr>
            <w:tcW w:w="20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70A1" w:rsidRPr="00503177" w:rsidRDefault="00DF70A1" w:rsidP="00866A07">
            <w:pPr>
              <w:snapToGrid w:val="0"/>
            </w:pPr>
            <w:r w:rsidRPr="00503177">
              <w:t>Остаток задолженности на текущую  дату</w:t>
            </w:r>
          </w:p>
        </w:tc>
        <w:tc>
          <w:tcPr>
            <w:tcW w:w="20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70A1" w:rsidRPr="00503177" w:rsidRDefault="00DF70A1" w:rsidP="00866A07">
            <w:pPr>
              <w:snapToGrid w:val="0"/>
            </w:pPr>
            <w:r w:rsidRPr="00503177">
              <w:t>Срок  возврата по   договору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0A1" w:rsidRPr="00503177" w:rsidRDefault="00DF70A1" w:rsidP="00866A07">
            <w:pPr>
              <w:snapToGrid w:val="0"/>
            </w:pPr>
            <w:r w:rsidRPr="00503177">
              <w:t>Сумма и вид  обеспечения (залог,  поручительство, банковская гарантия, иное)</w:t>
            </w:r>
          </w:p>
        </w:tc>
      </w:tr>
      <w:tr w:rsidR="00DF70A1" w:rsidRPr="00503177" w:rsidTr="00866A07">
        <w:trPr>
          <w:trHeight w:val="1132"/>
        </w:trPr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70A1" w:rsidRPr="00503177" w:rsidRDefault="00DF70A1" w:rsidP="00866A07">
            <w:pPr>
              <w:snapToGrid w:val="0"/>
            </w:pPr>
            <w:r w:rsidRPr="00503177">
              <w:t>____________________________________</w:t>
            </w:r>
          </w:p>
          <w:p w:rsidR="00DF70A1" w:rsidRPr="00503177" w:rsidRDefault="00DF70A1" w:rsidP="00866A07">
            <w:r w:rsidRPr="00503177">
              <w:t xml:space="preserve">____________ </w:t>
            </w:r>
          </w:p>
        </w:tc>
        <w:tc>
          <w:tcPr>
            <w:tcW w:w="2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70A1" w:rsidRPr="00503177" w:rsidRDefault="00DF70A1" w:rsidP="00866A07">
            <w:pPr>
              <w:snapToGrid w:val="0"/>
            </w:pPr>
            <w:r w:rsidRPr="00503177">
              <w:t>____________ ____________ ____________</w:t>
            </w:r>
          </w:p>
          <w:p w:rsidR="00DF70A1" w:rsidRPr="00503177" w:rsidRDefault="00DF70A1" w:rsidP="00866A07">
            <w:r w:rsidRPr="00503177">
              <w:t>____________</w:t>
            </w:r>
          </w:p>
        </w:tc>
        <w:tc>
          <w:tcPr>
            <w:tcW w:w="20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70A1" w:rsidRPr="00503177" w:rsidRDefault="00DF70A1" w:rsidP="00866A07">
            <w:pPr>
              <w:snapToGrid w:val="0"/>
            </w:pPr>
            <w:r w:rsidRPr="00503177">
              <w:t>_____________ _____________ _____________</w:t>
            </w:r>
          </w:p>
          <w:p w:rsidR="00DF70A1" w:rsidRPr="00503177" w:rsidRDefault="00DF70A1" w:rsidP="00866A07">
            <w:r w:rsidRPr="00503177">
              <w:t>_____________</w:t>
            </w:r>
          </w:p>
        </w:tc>
        <w:tc>
          <w:tcPr>
            <w:tcW w:w="20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70A1" w:rsidRPr="00503177" w:rsidRDefault="00DF70A1" w:rsidP="00866A07">
            <w:pPr>
              <w:snapToGrid w:val="0"/>
            </w:pPr>
            <w:r w:rsidRPr="00503177">
              <w:t>____________ ____________ ____________</w:t>
            </w:r>
          </w:p>
          <w:p w:rsidR="00DF70A1" w:rsidRPr="00503177" w:rsidRDefault="00DF70A1" w:rsidP="00866A07">
            <w:r w:rsidRPr="00503177">
              <w:t xml:space="preserve">____________ 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0A1" w:rsidRPr="00503177" w:rsidRDefault="00DF70A1" w:rsidP="00866A07">
            <w:pPr>
              <w:snapToGrid w:val="0"/>
            </w:pPr>
            <w:r w:rsidRPr="00503177">
              <w:t xml:space="preserve">_________________________________ </w:t>
            </w:r>
          </w:p>
          <w:p w:rsidR="00DF70A1" w:rsidRPr="00503177" w:rsidRDefault="00DF70A1" w:rsidP="00866A07">
            <w:r w:rsidRPr="00503177">
              <w:t>___________</w:t>
            </w:r>
          </w:p>
        </w:tc>
      </w:tr>
      <w:tr w:rsidR="00DF70A1" w:rsidRPr="00503177" w:rsidTr="00866A07">
        <w:trPr>
          <w:trHeight w:val="705"/>
        </w:trPr>
        <w:tc>
          <w:tcPr>
            <w:tcW w:w="1007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0A1" w:rsidRPr="00503177" w:rsidRDefault="00DF70A1" w:rsidP="00866A07">
            <w:pPr>
              <w:snapToGrid w:val="0"/>
            </w:pPr>
            <w:r w:rsidRPr="00503177">
              <w:t xml:space="preserve">12. Информация о </w:t>
            </w:r>
            <w:proofErr w:type="gramStart"/>
            <w:r w:rsidRPr="00503177">
              <w:t>запрашиваемом</w:t>
            </w:r>
            <w:proofErr w:type="gramEnd"/>
            <w:r w:rsidRPr="00503177">
              <w:t xml:space="preserve"> </w:t>
            </w:r>
            <w:proofErr w:type="spellStart"/>
            <w:r w:rsidRPr="00503177">
              <w:t>микрозайме</w:t>
            </w:r>
            <w:proofErr w:type="spellEnd"/>
            <w:r w:rsidRPr="00503177">
              <w:t>:</w:t>
            </w:r>
          </w:p>
        </w:tc>
      </w:tr>
      <w:tr w:rsidR="00DF70A1" w:rsidRPr="00503177" w:rsidTr="00866A07">
        <w:trPr>
          <w:trHeight w:val="395"/>
        </w:trPr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70A1" w:rsidRPr="00503177" w:rsidRDefault="00DF70A1" w:rsidP="00866A07">
            <w:pPr>
              <w:snapToGrid w:val="0"/>
            </w:pPr>
            <w:r w:rsidRPr="00503177">
              <w:lastRenderedPageBreak/>
              <w:t>Сумма микрозайма</w:t>
            </w:r>
          </w:p>
        </w:tc>
        <w:tc>
          <w:tcPr>
            <w:tcW w:w="709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0A1" w:rsidRPr="00503177" w:rsidRDefault="00DF70A1" w:rsidP="00866A07">
            <w:pPr>
              <w:snapToGrid w:val="0"/>
            </w:pPr>
          </w:p>
        </w:tc>
      </w:tr>
      <w:tr w:rsidR="00DF70A1" w:rsidRPr="00503177" w:rsidTr="00866A07">
        <w:trPr>
          <w:trHeight w:val="415"/>
        </w:trPr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70A1" w:rsidRPr="00503177" w:rsidRDefault="00DF70A1" w:rsidP="00866A07">
            <w:pPr>
              <w:snapToGrid w:val="0"/>
            </w:pPr>
            <w:r w:rsidRPr="00503177">
              <w:t>Срок микрозайма</w:t>
            </w:r>
          </w:p>
        </w:tc>
        <w:tc>
          <w:tcPr>
            <w:tcW w:w="709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0A1" w:rsidRPr="00503177" w:rsidRDefault="00DF70A1" w:rsidP="00866A07">
            <w:pPr>
              <w:snapToGrid w:val="0"/>
            </w:pPr>
          </w:p>
        </w:tc>
      </w:tr>
      <w:tr w:rsidR="00DF70A1" w:rsidRPr="00503177" w:rsidTr="00866A07">
        <w:trPr>
          <w:trHeight w:val="705"/>
        </w:trPr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70A1" w:rsidRPr="00503177" w:rsidRDefault="00DF70A1" w:rsidP="00866A07">
            <w:pPr>
              <w:snapToGrid w:val="0"/>
            </w:pPr>
            <w:r w:rsidRPr="00503177">
              <w:t>План возврата микрозайма</w:t>
            </w:r>
          </w:p>
        </w:tc>
        <w:tc>
          <w:tcPr>
            <w:tcW w:w="709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0A1" w:rsidRPr="00503177" w:rsidRDefault="00DF70A1" w:rsidP="00866A07">
            <w:pPr>
              <w:widowControl w:val="0"/>
              <w:numPr>
                <w:ilvl w:val="0"/>
                <w:numId w:val="2"/>
              </w:numPr>
              <w:overflowPunct w:val="0"/>
              <w:autoSpaceDE w:val="0"/>
              <w:jc w:val="both"/>
              <w:textAlignment w:val="baseline"/>
            </w:pPr>
            <w:r w:rsidRPr="00503177">
              <w:t>ежемесячно равными платежами</w:t>
            </w:r>
          </w:p>
          <w:p w:rsidR="00DF70A1" w:rsidRPr="00503177" w:rsidRDefault="00DF70A1" w:rsidP="00866A07">
            <w:pPr>
              <w:widowControl w:val="0"/>
              <w:numPr>
                <w:ilvl w:val="0"/>
                <w:numId w:val="2"/>
              </w:numPr>
              <w:overflowPunct w:val="0"/>
              <w:autoSpaceDE w:val="0"/>
              <w:spacing w:before="280"/>
              <w:jc w:val="both"/>
              <w:textAlignment w:val="baseline"/>
            </w:pPr>
            <w:bookmarkStart w:id="0" w:name="_GoBack"/>
            <w:bookmarkEnd w:id="0"/>
            <w:r w:rsidRPr="00503177">
              <w:t xml:space="preserve">ежемесячно начиная с ____ месяца после получения (но не позднее 12 – </w:t>
            </w:r>
            <w:proofErr w:type="spellStart"/>
            <w:r w:rsidRPr="00503177">
              <w:t>го</w:t>
            </w:r>
            <w:proofErr w:type="spellEnd"/>
            <w:r w:rsidRPr="00503177">
              <w:t xml:space="preserve"> месяца)</w:t>
            </w:r>
          </w:p>
        </w:tc>
      </w:tr>
      <w:tr w:rsidR="00DF70A1" w:rsidRPr="00503177" w:rsidTr="00866A07">
        <w:trPr>
          <w:trHeight w:val="705"/>
        </w:trPr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70A1" w:rsidRPr="00503177" w:rsidRDefault="00DF70A1" w:rsidP="00866A07">
            <w:pPr>
              <w:snapToGrid w:val="0"/>
            </w:pPr>
            <w:r w:rsidRPr="00503177">
              <w:t>Цель привлечения микрозайма</w:t>
            </w:r>
          </w:p>
        </w:tc>
        <w:tc>
          <w:tcPr>
            <w:tcW w:w="709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0A1" w:rsidRPr="00503177" w:rsidRDefault="00DF70A1" w:rsidP="00866A07">
            <w:pPr>
              <w:widowControl w:val="0"/>
              <w:numPr>
                <w:ilvl w:val="0"/>
                <w:numId w:val="2"/>
              </w:numPr>
              <w:overflowPunct w:val="0"/>
              <w:autoSpaceDE w:val="0"/>
              <w:snapToGrid w:val="0"/>
              <w:jc w:val="both"/>
              <w:textAlignment w:val="baseline"/>
            </w:pPr>
            <w:r w:rsidRPr="00503177">
              <w:t>приобретение земельных участков для осуществления предпринимательской деятельности</w:t>
            </w:r>
          </w:p>
          <w:p w:rsidR="00DF70A1" w:rsidRPr="00503177" w:rsidRDefault="00DF70A1" w:rsidP="00866A07">
            <w:pPr>
              <w:widowControl w:val="0"/>
              <w:numPr>
                <w:ilvl w:val="0"/>
                <w:numId w:val="2"/>
              </w:numPr>
              <w:overflowPunct w:val="0"/>
              <w:autoSpaceDE w:val="0"/>
              <w:snapToGrid w:val="0"/>
              <w:jc w:val="both"/>
              <w:textAlignment w:val="baseline"/>
            </w:pPr>
            <w:r w:rsidRPr="00503177">
              <w:t>приобретение зданий, сооружений для осуществления предпринимательской деятельности</w:t>
            </w:r>
          </w:p>
          <w:p w:rsidR="00DF70A1" w:rsidRPr="00503177" w:rsidRDefault="00DF70A1" w:rsidP="00866A07">
            <w:pPr>
              <w:widowControl w:val="0"/>
              <w:numPr>
                <w:ilvl w:val="0"/>
                <w:numId w:val="2"/>
              </w:numPr>
              <w:overflowPunct w:val="0"/>
              <w:autoSpaceDE w:val="0"/>
              <w:snapToGrid w:val="0"/>
              <w:jc w:val="both"/>
              <w:textAlignment w:val="baseline"/>
            </w:pPr>
            <w:r w:rsidRPr="00503177">
              <w:t>строительство и ремонт зданий, сооружений для осуществления предпринимательской деятельности</w:t>
            </w:r>
          </w:p>
          <w:p w:rsidR="00DF70A1" w:rsidRPr="00503177" w:rsidRDefault="00DF70A1" w:rsidP="00866A07">
            <w:pPr>
              <w:widowControl w:val="0"/>
              <w:numPr>
                <w:ilvl w:val="0"/>
                <w:numId w:val="2"/>
              </w:numPr>
              <w:overflowPunct w:val="0"/>
              <w:autoSpaceDE w:val="0"/>
              <w:jc w:val="both"/>
              <w:textAlignment w:val="baseline"/>
            </w:pPr>
            <w:r w:rsidRPr="00503177">
              <w:t xml:space="preserve"> приобретение оборудования</w:t>
            </w:r>
          </w:p>
          <w:p w:rsidR="00DF70A1" w:rsidRPr="00503177" w:rsidRDefault="00DF70A1" w:rsidP="00866A07">
            <w:pPr>
              <w:widowControl w:val="0"/>
              <w:numPr>
                <w:ilvl w:val="0"/>
                <w:numId w:val="2"/>
              </w:numPr>
              <w:overflowPunct w:val="0"/>
              <w:autoSpaceDE w:val="0"/>
              <w:jc w:val="both"/>
              <w:textAlignment w:val="baseline"/>
            </w:pPr>
            <w:r w:rsidRPr="00503177">
              <w:t xml:space="preserve"> приобретение автотранспорта</w:t>
            </w:r>
          </w:p>
          <w:p w:rsidR="00DF70A1" w:rsidRPr="00503177" w:rsidRDefault="00DF70A1" w:rsidP="00866A07">
            <w:pPr>
              <w:widowControl w:val="0"/>
              <w:numPr>
                <w:ilvl w:val="0"/>
                <w:numId w:val="2"/>
              </w:numPr>
              <w:overflowPunct w:val="0"/>
              <w:autoSpaceDE w:val="0"/>
              <w:jc w:val="both"/>
              <w:textAlignment w:val="baseline"/>
            </w:pPr>
            <w:r w:rsidRPr="00503177">
              <w:t xml:space="preserve"> закупка сырья и материалов</w:t>
            </w:r>
          </w:p>
          <w:p w:rsidR="00DF70A1" w:rsidRPr="00503177" w:rsidRDefault="00DF70A1" w:rsidP="00866A07">
            <w:pPr>
              <w:widowControl w:val="0"/>
              <w:numPr>
                <w:ilvl w:val="0"/>
                <w:numId w:val="2"/>
              </w:numPr>
              <w:overflowPunct w:val="0"/>
              <w:autoSpaceDE w:val="0"/>
              <w:spacing w:after="280"/>
              <w:jc w:val="both"/>
              <w:textAlignment w:val="baseline"/>
            </w:pPr>
            <w:r w:rsidRPr="00503177">
              <w:t xml:space="preserve"> приобретение товара</w:t>
            </w:r>
          </w:p>
          <w:p w:rsidR="00DF70A1" w:rsidRPr="00503177" w:rsidRDefault="00DF70A1" w:rsidP="00866A07">
            <w:pPr>
              <w:widowControl w:val="0"/>
              <w:numPr>
                <w:ilvl w:val="0"/>
                <w:numId w:val="2"/>
              </w:numPr>
              <w:overflowPunct w:val="0"/>
              <w:autoSpaceDE w:val="0"/>
              <w:spacing w:after="280"/>
              <w:jc w:val="both"/>
              <w:textAlignment w:val="baseline"/>
            </w:pPr>
            <w:r w:rsidRPr="00503177">
              <w:t xml:space="preserve"> пополнение оборотных средств</w:t>
            </w:r>
          </w:p>
        </w:tc>
      </w:tr>
      <w:tr w:rsidR="00DF70A1" w:rsidRPr="00503177" w:rsidTr="00866A07">
        <w:trPr>
          <w:trHeight w:val="705"/>
        </w:trPr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70A1" w:rsidRPr="00503177" w:rsidRDefault="00DF70A1" w:rsidP="00866A07">
            <w:pPr>
              <w:snapToGrid w:val="0"/>
            </w:pPr>
            <w:r w:rsidRPr="00503177">
              <w:t>Вид обеспечения микрозайма</w:t>
            </w:r>
          </w:p>
        </w:tc>
        <w:tc>
          <w:tcPr>
            <w:tcW w:w="709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0A1" w:rsidRPr="00503177" w:rsidRDefault="00DF70A1" w:rsidP="00866A07">
            <w:pPr>
              <w:widowControl w:val="0"/>
              <w:numPr>
                <w:ilvl w:val="0"/>
                <w:numId w:val="3"/>
              </w:numPr>
              <w:overflowPunct w:val="0"/>
              <w:autoSpaceDE w:val="0"/>
              <w:snapToGrid w:val="0"/>
              <w:jc w:val="both"/>
              <w:textAlignment w:val="baseline"/>
            </w:pPr>
            <w:r w:rsidRPr="00503177">
              <w:t>поручительство физического лица работающего по найму</w:t>
            </w:r>
          </w:p>
          <w:p w:rsidR="00DF70A1" w:rsidRPr="00503177" w:rsidRDefault="00DF70A1" w:rsidP="00866A07">
            <w:pPr>
              <w:widowControl w:val="0"/>
              <w:numPr>
                <w:ilvl w:val="0"/>
                <w:numId w:val="3"/>
              </w:numPr>
              <w:overflowPunct w:val="0"/>
              <w:autoSpaceDE w:val="0"/>
              <w:jc w:val="both"/>
              <w:textAlignment w:val="baseline"/>
            </w:pPr>
            <w:r w:rsidRPr="00503177">
              <w:t>поручительство юридического лица</w:t>
            </w:r>
          </w:p>
          <w:p w:rsidR="00DF70A1" w:rsidRPr="00503177" w:rsidRDefault="00DF70A1" w:rsidP="00866A07">
            <w:pPr>
              <w:widowControl w:val="0"/>
              <w:numPr>
                <w:ilvl w:val="0"/>
                <w:numId w:val="3"/>
              </w:numPr>
              <w:overflowPunct w:val="0"/>
              <w:autoSpaceDE w:val="0"/>
              <w:spacing w:after="280"/>
              <w:jc w:val="both"/>
              <w:textAlignment w:val="baseline"/>
            </w:pPr>
            <w:r w:rsidRPr="00503177">
              <w:t>поручительство индивидуального предпринимательства</w:t>
            </w:r>
          </w:p>
          <w:p w:rsidR="00DF70A1" w:rsidRPr="00503177" w:rsidRDefault="00DF70A1" w:rsidP="00866A07">
            <w:pPr>
              <w:widowControl w:val="0"/>
              <w:numPr>
                <w:ilvl w:val="0"/>
                <w:numId w:val="3"/>
              </w:numPr>
              <w:overflowPunct w:val="0"/>
              <w:autoSpaceDE w:val="0"/>
              <w:spacing w:before="280"/>
              <w:jc w:val="both"/>
              <w:textAlignment w:val="baseline"/>
            </w:pPr>
            <w:r w:rsidRPr="00503177">
              <w:t xml:space="preserve">залог имущества </w:t>
            </w:r>
          </w:p>
        </w:tc>
      </w:tr>
      <w:tr w:rsidR="00DF70A1" w:rsidRPr="00503177" w:rsidTr="00866A07">
        <w:trPr>
          <w:trHeight w:val="705"/>
        </w:trPr>
        <w:tc>
          <w:tcPr>
            <w:tcW w:w="1007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0A1" w:rsidRPr="00503177" w:rsidRDefault="00DF70A1" w:rsidP="00866A07">
            <w:pPr>
              <w:snapToGrid w:val="0"/>
            </w:pPr>
            <w:r w:rsidRPr="00503177">
              <w:t>13. Информация об имуществе, которое предоставляется в качестве залога:</w:t>
            </w:r>
          </w:p>
          <w:p w:rsidR="00DF70A1" w:rsidRPr="00503177" w:rsidRDefault="00DF70A1" w:rsidP="00866A07"/>
        </w:tc>
      </w:tr>
      <w:tr w:rsidR="00DF70A1" w:rsidRPr="00503177" w:rsidTr="00866A07">
        <w:trPr>
          <w:trHeight w:val="1969"/>
        </w:trPr>
        <w:tc>
          <w:tcPr>
            <w:tcW w:w="49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70A1" w:rsidRPr="00503177" w:rsidRDefault="00DF70A1" w:rsidP="00866A07">
            <w:pPr>
              <w:snapToGrid w:val="0"/>
            </w:pPr>
            <w:r w:rsidRPr="00503177">
              <w:t xml:space="preserve">Наименование имущества  </w:t>
            </w:r>
          </w:p>
          <w:p w:rsidR="00DF70A1" w:rsidRPr="00503177" w:rsidRDefault="00DF70A1" w:rsidP="00866A07">
            <w:r w:rsidRPr="00503177">
              <w:t xml:space="preserve">_______________________________  _______________________________ _______________________________ _______________________________        </w:t>
            </w:r>
          </w:p>
        </w:tc>
        <w:tc>
          <w:tcPr>
            <w:tcW w:w="51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0A1" w:rsidRPr="00503177" w:rsidRDefault="00DF70A1" w:rsidP="00866A07">
            <w:pPr>
              <w:snapToGrid w:val="0"/>
            </w:pPr>
            <w:r w:rsidRPr="00503177">
              <w:t>Балансовая и/или рыночная  стоимость имущества предоставляемого в качестве залога</w:t>
            </w:r>
          </w:p>
          <w:p w:rsidR="00DF70A1" w:rsidRPr="00503177" w:rsidRDefault="00DF70A1" w:rsidP="00866A07">
            <w:r w:rsidRPr="00503177">
              <w:t xml:space="preserve">______________________________ _______________________________ _______________________________ _______________________________ </w:t>
            </w:r>
          </w:p>
          <w:p w:rsidR="00DF70A1" w:rsidRPr="00503177" w:rsidRDefault="00DF70A1" w:rsidP="00866A07">
            <w:r w:rsidRPr="00503177">
              <w:t>Всего: _________________________</w:t>
            </w:r>
          </w:p>
          <w:p w:rsidR="00DF70A1" w:rsidRPr="00503177" w:rsidRDefault="00DF70A1" w:rsidP="00866A07"/>
        </w:tc>
      </w:tr>
      <w:tr w:rsidR="00DF70A1" w:rsidRPr="00503177" w:rsidTr="00866A07">
        <w:tc>
          <w:tcPr>
            <w:tcW w:w="1007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0A1" w:rsidRPr="00503177" w:rsidRDefault="00DF70A1" w:rsidP="00866A07">
            <w:pPr>
              <w:snapToGrid w:val="0"/>
            </w:pPr>
            <w:r w:rsidRPr="00503177">
              <w:t>14. Информация о поручителях:</w:t>
            </w:r>
          </w:p>
          <w:p w:rsidR="00DF70A1" w:rsidRPr="00503177" w:rsidRDefault="00DF70A1" w:rsidP="00866A07">
            <w:r w:rsidRPr="00503177">
              <w:t>__________________________________________________________________</w:t>
            </w:r>
          </w:p>
          <w:p w:rsidR="00DF70A1" w:rsidRPr="00503177" w:rsidRDefault="00DF70A1" w:rsidP="00866A07">
            <w:r w:rsidRPr="00503177">
              <w:t>__________________________________________________________________</w:t>
            </w:r>
          </w:p>
          <w:p w:rsidR="00DF70A1" w:rsidRPr="00503177" w:rsidRDefault="00DF70A1" w:rsidP="00866A07">
            <w:r w:rsidRPr="00503177">
              <w:t>__________________________________________________________________</w:t>
            </w:r>
          </w:p>
          <w:p w:rsidR="00DF70A1" w:rsidRPr="00503177" w:rsidRDefault="00DF70A1" w:rsidP="00866A07"/>
        </w:tc>
      </w:tr>
      <w:tr w:rsidR="00DF70A1" w:rsidRPr="00503177" w:rsidTr="00866A07">
        <w:tc>
          <w:tcPr>
            <w:tcW w:w="1007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0A1" w:rsidRPr="00503177" w:rsidRDefault="00DF70A1" w:rsidP="00866A07">
            <w:pPr>
              <w:snapToGrid w:val="0"/>
            </w:pPr>
            <w:r w:rsidRPr="00503177">
              <w:t xml:space="preserve">15. Прочая информация:                                          </w:t>
            </w:r>
          </w:p>
          <w:p w:rsidR="00DF70A1" w:rsidRPr="00503177" w:rsidRDefault="00DF70A1" w:rsidP="00866A07"/>
        </w:tc>
      </w:tr>
      <w:tr w:rsidR="00DF70A1" w:rsidRPr="00503177" w:rsidTr="00866A07">
        <w:tc>
          <w:tcPr>
            <w:tcW w:w="1007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0A1" w:rsidRPr="00503177" w:rsidRDefault="00DF70A1" w:rsidP="00866A07">
            <w:r w:rsidRPr="00503177">
              <w:t xml:space="preserve">Среднесписочная численность работников:          _____________                                   </w:t>
            </w:r>
          </w:p>
          <w:p w:rsidR="00DF70A1" w:rsidRPr="00503177" w:rsidRDefault="00DF70A1" w:rsidP="00866A07">
            <w:r w:rsidRPr="00503177">
              <w:t>Средняя заработная плата на одного работника:  _______________</w:t>
            </w:r>
          </w:p>
        </w:tc>
      </w:tr>
    </w:tbl>
    <w:p w:rsidR="00DF70A1" w:rsidRPr="00503177" w:rsidRDefault="00DF70A1" w:rsidP="00DF70A1">
      <w:pPr>
        <w:jc w:val="both"/>
      </w:pPr>
    </w:p>
    <w:p w:rsidR="00DF70A1" w:rsidRPr="00503177" w:rsidRDefault="00DF70A1" w:rsidP="00DF70A1">
      <w:pPr>
        <w:ind w:firstLine="540"/>
        <w:jc w:val="both"/>
      </w:pPr>
      <w:r w:rsidRPr="00503177">
        <w:t xml:space="preserve">Настоящим подтверждаю, что информация, представленная в заявке, является достоверной. Мне известно, что в случае обнаружения искаженной информации, представленной в этой заявке и в документах, заявка на предоставлении микрозайма отклоняется без объяснения причин. Мне предоставлена информация о порядке и об условиях предоставления микрозайма, правах и обязанностях Заемщика, связанных с получением микрозайма. Информация  об условиях договора микрозайма, о возможности и порядке </w:t>
      </w:r>
      <w:r w:rsidRPr="00503177">
        <w:lastRenderedPageBreak/>
        <w:t xml:space="preserve">изменения его условий по инициативе Фонда и Заемщика, о перечне и размере всех платежей, связанных  с получением, обслуживанием и возвратом микрозайма, а так же  с нарушением  условий договора микрозайма до меня доведена.  </w:t>
      </w:r>
    </w:p>
    <w:p w:rsidR="00DF70A1" w:rsidRPr="00503177" w:rsidRDefault="00DF70A1" w:rsidP="00DF70A1">
      <w:pPr>
        <w:jc w:val="both"/>
      </w:pPr>
    </w:p>
    <w:p w:rsidR="00DF70A1" w:rsidRPr="00503177" w:rsidRDefault="00DF70A1" w:rsidP="00DF70A1">
      <w:pPr>
        <w:autoSpaceDE w:val="0"/>
      </w:pPr>
    </w:p>
    <w:p w:rsidR="00DF70A1" w:rsidRPr="00503177" w:rsidRDefault="00DF70A1" w:rsidP="00DF70A1">
      <w:pPr>
        <w:autoSpaceDE w:val="0"/>
        <w:rPr>
          <w:rFonts w:eastAsia="Arial"/>
        </w:rPr>
      </w:pPr>
      <w:r w:rsidRPr="00503177">
        <w:rPr>
          <w:rFonts w:eastAsia="Arial"/>
        </w:rPr>
        <w:t>Индивидуальный предприниматель  _____________  ___________________</w:t>
      </w:r>
    </w:p>
    <w:p w:rsidR="00DF70A1" w:rsidRPr="00503177" w:rsidRDefault="00DF70A1" w:rsidP="00DF70A1">
      <w:pPr>
        <w:autoSpaceDE w:val="0"/>
        <w:rPr>
          <w:rFonts w:eastAsia="Arial"/>
        </w:rPr>
      </w:pPr>
      <w:r w:rsidRPr="00503177">
        <w:rPr>
          <w:rFonts w:eastAsia="Arial"/>
        </w:rPr>
        <w:t xml:space="preserve">                                                                     подпись                    Ф.И.О.  </w:t>
      </w:r>
    </w:p>
    <w:p w:rsidR="00DF70A1" w:rsidRPr="001C73C7" w:rsidRDefault="00DF70A1" w:rsidP="00DF70A1">
      <w:proofErr w:type="spellStart"/>
      <w:r w:rsidRPr="00503177">
        <w:t>М.П</w:t>
      </w:r>
      <w:proofErr w:type="spellEnd"/>
      <w:r w:rsidRPr="00503177">
        <w:t>.</w:t>
      </w:r>
    </w:p>
    <w:p w:rsidR="00DF70A1" w:rsidRPr="001C73C7" w:rsidRDefault="00DF70A1" w:rsidP="00DF70A1"/>
    <w:p w:rsidR="00DF70A1" w:rsidRDefault="00DF70A1" w:rsidP="00DF70A1"/>
    <w:p w:rsidR="00AA1137" w:rsidRDefault="00AA1137"/>
    <w:sectPr w:rsidR="00AA1137" w:rsidSect="00136CE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2"/>
    <w:lvl w:ilvl="0">
      <w:start w:val="1"/>
      <w:numFmt w:val="bullet"/>
      <w:lvlText w:val="□"/>
      <w:lvlJc w:val="left"/>
      <w:pPr>
        <w:tabs>
          <w:tab w:val="num" w:pos="567"/>
        </w:tabs>
        <w:ind w:left="794" w:hanging="227"/>
      </w:pPr>
      <w:rPr>
        <w:rFonts w:ascii="Courier New" w:hAnsi="Courier New"/>
      </w:rPr>
    </w:lvl>
  </w:abstractNum>
  <w:abstractNum w:abstractNumId="1">
    <w:nsid w:val="00000005"/>
    <w:multiLevelType w:val="singleLevel"/>
    <w:tmpl w:val="00000005"/>
    <w:name w:val="WW8Num6"/>
    <w:lvl w:ilvl="0">
      <w:start w:val="1"/>
      <w:numFmt w:val="bullet"/>
      <w:lvlText w:val="□"/>
      <w:lvlJc w:val="left"/>
      <w:pPr>
        <w:tabs>
          <w:tab w:val="num" w:pos="567"/>
        </w:tabs>
        <w:ind w:left="794" w:hanging="227"/>
      </w:pPr>
      <w:rPr>
        <w:rFonts w:ascii="Courier New" w:hAnsi="Courier New"/>
      </w:rPr>
    </w:lvl>
  </w:abstractNum>
  <w:abstractNum w:abstractNumId="2">
    <w:nsid w:val="00000006"/>
    <w:multiLevelType w:val="singleLevel"/>
    <w:tmpl w:val="00000006"/>
    <w:name w:val="WW8Num7"/>
    <w:lvl w:ilvl="0">
      <w:start w:val="1"/>
      <w:numFmt w:val="bullet"/>
      <w:lvlText w:val="□"/>
      <w:lvlJc w:val="left"/>
      <w:pPr>
        <w:tabs>
          <w:tab w:val="num" w:pos="567"/>
        </w:tabs>
        <w:ind w:left="794" w:hanging="227"/>
      </w:pPr>
      <w:rPr>
        <w:rFonts w:ascii="Courier New" w:hAnsi="Courier New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85A"/>
    <w:rsid w:val="001E1409"/>
    <w:rsid w:val="0084485A"/>
    <w:rsid w:val="00AA1137"/>
    <w:rsid w:val="00DF7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0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0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1049</Words>
  <Characters>5984</Characters>
  <Application>Microsoft Office Word</Application>
  <DocSecurity>0</DocSecurity>
  <Lines>49</Lines>
  <Paragraphs>14</Paragraphs>
  <ScaleCrop>false</ScaleCrop>
  <Company/>
  <LinksUpToDate>false</LinksUpToDate>
  <CharactersWithSpaces>7019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GlavLaw</dc:creator>
  <cp:keywords/>
  <dc:description/>
  <cp:lastModifiedBy>GlavLaw</cp:lastModifiedBy>
  <cp:revision>3</cp:revision>
  <dcterms:created xsi:type="dcterms:W3CDTF">2014-12-11T14:31:00Z</dcterms:created>
  <dcterms:modified xsi:type="dcterms:W3CDTF">2014-12-19T14:53:00Z</dcterms:modified>
</cp:coreProperties>
</file>